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074F8" w14:textId="77777777" w:rsidR="006148DC" w:rsidRDefault="006148DC">
      <w:r>
        <w:separator/>
      </w:r>
    </w:p>
  </w:endnote>
  <w:endnote w:type="continuationSeparator" w:id="0">
    <w:p w14:paraId="5731B9D6" w14:textId="77777777" w:rsidR="006148DC" w:rsidRDefault="006148DC">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71165A7E"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247719">
      <w:rPr>
        <w:rFonts w:cs="Arial"/>
        <w:sz w:val="18"/>
        <w:szCs w:val="18"/>
      </w:rPr>
      <w:t>07.07.2026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8557D" w14:textId="77777777" w:rsidR="006148DC" w:rsidRDefault="006148DC">
      <w:r>
        <w:separator/>
      </w:r>
    </w:p>
  </w:footnote>
  <w:footnote w:type="continuationSeparator" w:id="0">
    <w:p w14:paraId="05D5EAAD" w14:textId="77777777" w:rsidR="006148DC" w:rsidRDefault="0061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9059" w14:textId="77777777" w:rsidR="006928E0" w:rsidRPr="0015405D" w:rsidRDefault="006928E0" w:rsidP="006928E0">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2485A929" w14:textId="77777777" w:rsidR="006928E0" w:rsidRPr="0015405D" w:rsidRDefault="006928E0" w:rsidP="006928E0">
    <w:pPr>
      <w:pStyle w:val="Kopfzeile"/>
      <w:tabs>
        <w:tab w:val="clear" w:pos="9071"/>
        <w:tab w:val="right" w:pos="8646"/>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p>
  <w:p w14:paraId="36B74311" w14:textId="77777777" w:rsidR="006928E0" w:rsidRPr="00DE71F5" w:rsidRDefault="006928E0" w:rsidP="006928E0">
    <w:pPr>
      <w:pStyle w:val="Kopfzeile"/>
      <w:tabs>
        <w:tab w:val="clear" w:pos="9071"/>
        <w:tab w:val="right" w:pos="8646"/>
      </w:tabs>
      <w:rPr>
        <w:rFonts w:cs="Arial"/>
        <w:sz w:val="18"/>
      </w:rPr>
    </w:pPr>
    <w:r w:rsidRPr="00204703">
      <w:rPr>
        <w:rFonts w:cs="Arial"/>
        <w:sz w:val="18"/>
      </w:rPr>
      <w:t xml:space="preserve">Los </w:t>
    </w:r>
    <w:r>
      <w:rPr>
        <w:rFonts w:cs="Arial"/>
        <w:sz w:val="18"/>
      </w:rPr>
      <w:t>2</w:t>
    </w:r>
    <w:r w:rsidRPr="00204703">
      <w:rPr>
        <w:rFonts w:cs="Arial"/>
        <w:sz w:val="18"/>
      </w:rPr>
      <w:t xml:space="preserve"> – </w:t>
    </w:r>
    <w:r>
      <w:rPr>
        <w:rFonts w:cs="Arial"/>
        <w:sz w:val="18"/>
      </w:rPr>
      <w:t>Fachplanung Tragwerksplanung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Bcy3NAAkyUv8l0Lnk1UzLfKNArIoRNC9GrZuLRGhoHwqy9LouC+ciZugg7ZAV+eKoGfL4G7/humUo4qDaaL/ew==" w:salt="sMw+eptPLiFhNmjaS78Yr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514D"/>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719"/>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362C4"/>
    <w:rsid w:val="00343CEF"/>
    <w:rsid w:val="003455C1"/>
    <w:rsid w:val="00347016"/>
    <w:rsid w:val="003534A0"/>
    <w:rsid w:val="00354F00"/>
    <w:rsid w:val="00362D3B"/>
    <w:rsid w:val="00362DCC"/>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8DC"/>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28E0"/>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2802"/>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180"/>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1452F"/>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10</cp:revision>
  <cp:lastPrinted>2017-06-12T10:10:00Z</cp:lastPrinted>
  <dcterms:created xsi:type="dcterms:W3CDTF">2022-11-01T16:21:00Z</dcterms:created>
  <dcterms:modified xsi:type="dcterms:W3CDTF">2026-07-07T09:39:00Z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